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830D89">
        <w:rPr>
          <w:rFonts w:ascii="Times New Roman" w:hAnsi="Times New Roman"/>
          <w:sz w:val="24"/>
          <w:szCs w:val="24"/>
        </w:rPr>
        <w:t>1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830D89" w:rsidRDefault="00430D4C" w:rsidP="00430D4C">
      <w:pPr>
        <w:spacing w:after="0"/>
        <w:jc w:val="right"/>
        <w:rPr>
          <w:rFonts w:ascii="Times New Roman" w:hAnsi="Times New Roman"/>
        </w:rPr>
      </w:pPr>
      <w:r w:rsidRPr="000160E8">
        <w:rPr>
          <w:rFonts w:ascii="Times New Roman" w:hAnsi="Times New Roman"/>
          <w:lang w:val="en-US"/>
        </w:rPr>
        <w:t>«_____»________________20</w:t>
      </w:r>
      <w:r w:rsidR="00830D89">
        <w:rPr>
          <w:rFonts w:ascii="Times New Roman" w:hAnsi="Times New Roman"/>
          <w:lang w:val="en-US"/>
        </w:rPr>
        <w:t>2</w:t>
      </w:r>
      <w:r w:rsidR="00830D89">
        <w:rPr>
          <w:rFonts w:ascii="Times New Roman" w:hAnsi="Times New Roman"/>
        </w:rPr>
        <w:t>1</w:t>
      </w:r>
    </w:p>
    <w:p w:rsidR="00430D4C" w:rsidRPr="000160E8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0160E8">
        <w:rPr>
          <w:rFonts w:ascii="Times New Roman" w:hAnsi="Times New Roman"/>
          <w:sz w:val="24"/>
          <w:szCs w:val="24"/>
        </w:rPr>
        <w:t>ул</w:t>
      </w:r>
      <w:proofErr w:type="gramStart"/>
      <w:r w:rsidR="000160E8">
        <w:rPr>
          <w:rFonts w:ascii="Times New Roman" w:hAnsi="Times New Roman"/>
          <w:sz w:val="24"/>
          <w:szCs w:val="24"/>
        </w:rPr>
        <w:t>.О</w:t>
      </w:r>
      <w:proofErr w:type="gramEnd"/>
      <w:r w:rsidR="000160E8">
        <w:rPr>
          <w:rFonts w:ascii="Times New Roman" w:hAnsi="Times New Roman"/>
          <w:sz w:val="24"/>
          <w:szCs w:val="24"/>
        </w:rPr>
        <w:t>ктябрьская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0160E8">
        <w:rPr>
          <w:rFonts w:ascii="Times New Roman" w:hAnsi="Times New Roman"/>
          <w:sz w:val="24"/>
          <w:szCs w:val="24"/>
        </w:rPr>
        <w:t>16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>19</w:t>
      </w:r>
      <w:r w:rsidR="000160E8">
        <w:rPr>
          <w:rFonts w:ascii="Times New Roman" w:hAnsi="Times New Roman"/>
          <w:sz w:val="24"/>
          <w:szCs w:val="24"/>
        </w:rPr>
        <w:t>81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0160E8">
        <w:rPr>
          <w:rFonts w:ascii="Times New Roman" w:hAnsi="Times New Roman"/>
          <w:sz w:val="24"/>
          <w:szCs w:val="24"/>
        </w:rPr>
        <w:t>24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0160E8">
        <w:rPr>
          <w:rFonts w:ascii="Times New Roman" w:hAnsi="Times New Roman"/>
          <w:sz w:val="24"/>
          <w:szCs w:val="24"/>
        </w:rPr>
        <w:t>3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0160E8">
        <w:rPr>
          <w:rFonts w:ascii="Times New Roman" w:hAnsi="Times New Roman"/>
          <w:sz w:val="24"/>
          <w:szCs w:val="24"/>
        </w:rPr>
        <w:t>22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0160E8">
        <w:rPr>
          <w:rFonts w:ascii="Times New Roman" w:hAnsi="Times New Roman"/>
          <w:sz w:val="24"/>
          <w:szCs w:val="24"/>
          <w:u w:val="single"/>
        </w:rPr>
        <w:t>7360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0160E8">
        <w:rPr>
          <w:rFonts w:ascii="Times New Roman" w:hAnsi="Times New Roman"/>
          <w:sz w:val="24"/>
          <w:szCs w:val="24"/>
          <w:u w:val="single"/>
        </w:rPr>
        <w:t>1147,6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0160E8">
        <w:rPr>
          <w:rFonts w:ascii="Times New Roman" w:hAnsi="Times New Roman"/>
          <w:sz w:val="24"/>
          <w:szCs w:val="24"/>
          <w:u w:val="single"/>
        </w:rPr>
        <w:t>694,2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0160E8">
        <w:rPr>
          <w:rFonts w:ascii="Times New Roman" w:hAnsi="Times New Roman"/>
          <w:sz w:val="24"/>
          <w:szCs w:val="24"/>
        </w:rPr>
        <w:t>9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</w:t>
      </w:r>
      <w:r w:rsidR="000160E8">
        <w:rPr>
          <w:rFonts w:ascii="Times New Roman" w:hAnsi="Times New Roman"/>
          <w:sz w:val="24"/>
          <w:szCs w:val="24"/>
          <w:u w:val="single"/>
        </w:rPr>
        <w:t>123,5</w:t>
      </w:r>
      <w:r w:rsidRPr="00ED6A98">
        <w:rPr>
          <w:rFonts w:ascii="Times New Roman" w:hAnsi="Times New Roman"/>
          <w:sz w:val="24"/>
          <w:szCs w:val="24"/>
          <w:u w:val="single"/>
        </w:rPr>
        <w:t>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0160E8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/бетонные блоки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0160E8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0160E8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0160E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0160E8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0160E8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0160E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0160E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0160E8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0160E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0160E8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0160E8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0160E8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0160E8" w:rsidP="000160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двойные</w:t>
            </w:r>
            <w:r w:rsidR="00E23D1A">
              <w:rPr>
                <w:rFonts w:ascii="Times New Roman" w:hAnsi="Times New Roman"/>
                <w:sz w:val="24"/>
                <w:szCs w:val="24"/>
              </w:rPr>
              <w:t xml:space="preserve">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0160E8" w:rsidP="000160E8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0160E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простые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proofErr w:type="spellStart"/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  <w:proofErr w:type="gramStart"/>
            <w:r w:rsidR="000160E8"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 w:rsidR="000160E8">
              <w:rPr>
                <w:rFonts w:ascii="Times New Roman" w:hAnsi="Times New Roman"/>
                <w:sz w:val="24"/>
                <w:szCs w:val="24"/>
              </w:rPr>
              <w:t>бои</w:t>
            </w:r>
            <w:proofErr w:type="spellEnd"/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0160E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>
            <w:r w:rsidRPr="0053764A"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0160E8">
            <w:r>
              <w:t>хорошее</w:t>
            </w:r>
          </w:p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0160E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830D89">
        <w:rPr>
          <w:rFonts w:ascii="Times New Roman" w:hAnsi="Times New Roman"/>
          <w:sz w:val="24"/>
          <w:szCs w:val="24"/>
        </w:rPr>
        <w:t>ачальник</w:t>
      </w:r>
      <w:r w:rsidR="00AA5F3D">
        <w:rPr>
          <w:rFonts w:ascii="Times New Roman" w:hAnsi="Times New Roman"/>
          <w:sz w:val="24"/>
          <w:szCs w:val="24"/>
        </w:rPr>
        <w:t xml:space="preserve"> отдела ЖКХ Администрации г</w:t>
      </w:r>
      <w:proofErr w:type="gramStart"/>
      <w:r w:rsidR="00AA5F3D">
        <w:rPr>
          <w:rFonts w:ascii="Times New Roman" w:hAnsi="Times New Roman"/>
          <w:sz w:val="24"/>
          <w:szCs w:val="24"/>
        </w:rPr>
        <w:t>.С</w:t>
      </w:r>
      <w:proofErr w:type="gramEnd"/>
      <w:r w:rsidR="00AA5F3D">
        <w:rPr>
          <w:rFonts w:ascii="Times New Roman" w:hAnsi="Times New Roman"/>
          <w:sz w:val="24"/>
          <w:szCs w:val="24"/>
        </w:rPr>
        <w:t>уджи 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830D89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  <w:proofErr w:type="spellEnd"/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830D8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B63AC3">
              <w:rPr>
                <w:rFonts w:ascii="Times New Roman" w:hAnsi="Times New Roman"/>
                <w:sz w:val="24"/>
                <w:szCs w:val="24"/>
              </w:rPr>
              <w:t>2</w:t>
            </w:r>
            <w:r w:rsidR="00830D89"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160E8"/>
    <w:rsid w:val="000424E6"/>
    <w:rsid w:val="00044BD3"/>
    <w:rsid w:val="000538D9"/>
    <w:rsid w:val="001677AC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335D"/>
    <w:rsid w:val="007F5397"/>
    <w:rsid w:val="00830D89"/>
    <w:rsid w:val="00843F52"/>
    <w:rsid w:val="008559C3"/>
    <w:rsid w:val="00861E01"/>
    <w:rsid w:val="008A2326"/>
    <w:rsid w:val="008D1FC8"/>
    <w:rsid w:val="008D4AFF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F1082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F2AFA-0B4B-4441-8228-F370DB600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19</cp:revision>
  <cp:lastPrinted>2020-12-15T08:46:00Z</cp:lastPrinted>
  <dcterms:created xsi:type="dcterms:W3CDTF">2020-12-15T10:58:00Z</dcterms:created>
  <dcterms:modified xsi:type="dcterms:W3CDTF">2021-02-15T10:45:00Z</dcterms:modified>
</cp:coreProperties>
</file>